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5A153" w14:textId="77777777" w:rsidR="00051C1B" w:rsidRDefault="00051C1B">
      <w:r>
        <w:separator/>
      </w:r>
    </w:p>
  </w:endnote>
  <w:endnote w:type="continuationSeparator" w:id="0">
    <w:p w14:paraId="51FF8A92" w14:textId="77777777" w:rsidR="00051C1B" w:rsidRDefault="00051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FBB0" w14:textId="6FB594DE" w:rsidR="007F7F73" w:rsidRPr="00665B10" w:rsidRDefault="007F7F73" w:rsidP="00665B10">
    <w:pPr>
      <w:pStyle w:val="Fuzeile"/>
      <w:tabs>
        <w:tab w:val="clear" w:pos="8504"/>
        <w:tab w:val="center" w:pos="4536"/>
        <w:tab w:val="right" w:pos="9354"/>
      </w:tabs>
      <w:jc w:val="right"/>
      <w:rPr>
        <w:rFonts w:cs="Arial"/>
        <w:noProof/>
      </w:rPr>
    </w:pPr>
    <w:r w:rsidRPr="0044152B">
      <w:rPr>
        <w:rFonts w:cs="Arial"/>
        <w:sz w:val="18"/>
        <w:szCs w:val="18"/>
      </w:rPr>
      <w:t xml:space="preserve">Stand: </w:t>
    </w:r>
    <w:r w:rsidR="00954726">
      <w:rPr>
        <w:rFonts w:cs="Arial"/>
        <w:sz w:val="18"/>
        <w:szCs w:val="18"/>
      </w:rPr>
      <w:t>15.05</w:t>
    </w:r>
    <w:r w:rsidR="00665B10">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B91DA" w14:textId="77777777" w:rsidR="00051C1B" w:rsidRDefault="00051C1B">
      <w:r>
        <w:separator/>
      </w:r>
    </w:p>
  </w:footnote>
  <w:footnote w:type="continuationSeparator" w:id="0">
    <w:p w14:paraId="60A4076B" w14:textId="77777777" w:rsidR="00051C1B" w:rsidRDefault="00051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5CE9D" w14:textId="3A81A5FE" w:rsidR="00E42CED" w:rsidRPr="00E42CED" w:rsidRDefault="00E42CED" w:rsidP="00E42CED">
    <w:pPr>
      <w:pStyle w:val="Kopfzeile"/>
      <w:tabs>
        <w:tab w:val="clear" w:pos="9071"/>
        <w:tab w:val="right" w:pos="9354"/>
      </w:tabs>
      <w:rPr>
        <w:rFonts w:eastAsia="Calibri" w:cs="Arial"/>
        <w:sz w:val="18"/>
        <w:szCs w:val="18"/>
        <w:lang w:eastAsia="en-US"/>
      </w:rPr>
    </w:pPr>
    <w:r w:rsidRPr="00E42CED">
      <w:rPr>
        <w:rFonts w:eastAsia="Calibri" w:cs="Arial"/>
        <w:sz w:val="18"/>
        <w:szCs w:val="18"/>
        <w:lang w:eastAsia="en-US"/>
      </w:rPr>
      <w:t xml:space="preserve">Auftraggeber: </w:t>
    </w:r>
    <w:r w:rsidR="00D07B13" w:rsidRPr="00D07B13">
      <w:rPr>
        <w:rFonts w:eastAsia="Calibri" w:cs="Arial"/>
        <w:sz w:val="18"/>
        <w:szCs w:val="18"/>
        <w:lang w:eastAsia="en-US"/>
      </w:rPr>
      <w:t>Stadt Lehrte</w:t>
    </w:r>
  </w:p>
  <w:p w14:paraId="353428F0" w14:textId="77660E79" w:rsidR="00E42CED" w:rsidRPr="00E42CED" w:rsidRDefault="00E42CED" w:rsidP="00E42CED">
    <w:pPr>
      <w:pStyle w:val="Kopfzeile"/>
      <w:tabs>
        <w:tab w:val="clear" w:pos="9071"/>
        <w:tab w:val="right" w:pos="9354"/>
      </w:tabs>
      <w:rPr>
        <w:rFonts w:eastAsia="Calibri" w:cs="Arial"/>
        <w:sz w:val="18"/>
        <w:szCs w:val="18"/>
        <w:lang w:eastAsia="en-US"/>
      </w:rPr>
    </w:pPr>
    <w:r w:rsidRPr="00E42CED">
      <w:rPr>
        <w:rFonts w:eastAsia="Calibri" w:cs="Arial"/>
        <w:sz w:val="18"/>
        <w:szCs w:val="18"/>
        <w:lang w:val="x-none" w:eastAsia="en-US"/>
      </w:rPr>
      <w:t xml:space="preserve">Projekt: </w:t>
    </w:r>
    <w:r w:rsidR="00D07B13" w:rsidRPr="00D07B13">
      <w:rPr>
        <w:rFonts w:eastAsia="Calibri" w:cs="Arial"/>
        <w:sz w:val="18"/>
        <w:szCs w:val="18"/>
        <w:lang w:val="x-none" w:eastAsia="en-US"/>
      </w:rPr>
      <w:t xml:space="preserve">Neubau Feuerwehrgerätehäuser Arpke </w:t>
    </w:r>
    <w:r w:rsidR="0089645B">
      <w:rPr>
        <w:rFonts w:eastAsia="Calibri" w:cs="Arial"/>
        <w:sz w:val="18"/>
        <w:szCs w:val="18"/>
        <w:lang w:eastAsia="en-US"/>
      </w:rPr>
      <w:t>(</w:t>
    </w:r>
    <w:r w:rsidR="00D07B13">
      <w:rPr>
        <w:rFonts w:eastAsia="Calibri" w:cs="Arial"/>
        <w:sz w:val="18"/>
        <w:szCs w:val="18"/>
        <w:lang w:eastAsia="en-US"/>
      </w:rPr>
      <w:t>196</w:t>
    </w:r>
    <w:r w:rsidR="0089645B">
      <w:rPr>
        <w:rFonts w:eastAsia="Calibri" w:cs="Arial"/>
        <w:sz w:val="18"/>
        <w:szCs w:val="18"/>
        <w:lang w:eastAsia="en-US"/>
      </w:rPr>
      <w:t>-2026)</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WZZRQXZ81SaTQU/sJfcB0Pbf1rneLS9wNP6n3lBCPJXruLpffcaidx8vSCiCAvhHwl1rL+wn7dV5QOplWK2+Ww==" w:salt="WSBH7r+ojNAUATPZPg2OF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1C1B"/>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575B"/>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B7801"/>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2701"/>
    <w:rsid w:val="00434291"/>
    <w:rsid w:val="00436445"/>
    <w:rsid w:val="0044152B"/>
    <w:rsid w:val="004450C8"/>
    <w:rsid w:val="004477FF"/>
    <w:rsid w:val="004504E3"/>
    <w:rsid w:val="0045407F"/>
    <w:rsid w:val="004560CE"/>
    <w:rsid w:val="004642CC"/>
    <w:rsid w:val="0046431F"/>
    <w:rsid w:val="00487F42"/>
    <w:rsid w:val="00492F56"/>
    <w:rsid w:val="00493824"/>
    <w:rsid w:val="00495ABE"/>
    <w:rsid w:val="004964FA"/>
    <w:rsid w:val="00497EDA"/>
    <w:rsid w:val="004A07C2"/>
    <w:rsid w:val="004A13AE"/>
    <w:rsid w:val="004A3388"/>
    <w:rsid w:val="004A3AFA"/>
    <w:rsid w:val="004B0E16"/>
    <w:rsid w:val="004B2EFA"/>
    <w:rsid w:val="004B5AAF"/>
    <w:rsid w:val="004C43CF"/>
    <w:rsid w:val="004C47E6"/>
    <w:rsid w:val="004D02EB"/>
    <w:rsid w:val="004D07A4"/>
    <w:rsid w:val="004D0A0B"/>
    <w:rsid w:val="004D58F4"/>
    <w:rsid w:val="004D703E"/>
    <w:rsid w:val="004E6077"/>
    <w:rsid w:val="004F55F6"/>
    <w:rsid w:val="004F7848"/>
    <w:rsid w:val="004F7C89"/>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1238"/>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5F6193"/>
    <w:rsid w:val="00614B2D"/>
    <w:rsid w:val="00616556"/>
    <w:rsid w:val="00627F67"/>
    <w:rsid w:val="00634F68"/>
    <w:rsid w:val="00635090"/>
    <w:rsid w:val="00636486"/>
    <w:rsid w:val="00637ED1"/>
    <w:rsid w:val="00643263"/>
    <w:rsid w:val="00643DD6"/>
    <w:rsid w:val="00652E46"/>
    <w:rsid w:val="0065382F"/>
    <w:rsid w:val="006618BD"/>
    <w:rsid w:val="006620E4"/>
    <w:rsid w:val="00665B10"/>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46CF"/>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9645B"/>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4726"/>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0182"/>
    <w:rsid w:val="00A41F19"/>
    <w:rsid w:val="00A44AE7"/>
    <w:rsid w:val="00A44D07"/>
    <w:rsid w:val="00A45767"/>
    <w:rsid w:val="00A47E35"/>
    <w:rsid w:val="00A53147"/>
    <w:rsid w:val="00A56697"/>
    <w:rsid w:val="00A57BBB"/>
    <w:rsid w:val="00A9219E"/>
    <w:rsid w:val="00A92A83"/>
    <w:rsid w:val="00A96A5E"/>
    <w:rsid w:val="00AA3B10"/>
    <w:rsid w:val="00AC1589"/>
    <w:rsid w:val="00AC1BCD"/>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40B4"/>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358B"/>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07B13"/>
    <w:rsid w:val="00D10AA7"/>
    <w:rsid w:val="00D10E10"/>
    <w:rsid w:val="00D11A5C"/>
    <w:rsid w:val="00D14E4A"/>
    <w:rsid w:val="00D20939"/>
    <w:rsid w:val="00D338D3"/>
    <w:rsid w:val="00D33A2C"/>
    <w:rsid w:val="00D342B7"/>
    <w:rsid w:val="00D34738"/>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2CED"/>
    <w:rsid w:val="00E441F5"/>
    <w:rsid w:val="00E45166"/>
    <w:rsid w:val="00E60840"/>
    <w:rsid w:val="00E6175E"/>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B7289"/>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94C"/>
    <w:rsid w:val="00F36F14"/>
    <w:rsid w:val="00F53E33"/>
    <w:rsid w:val="00F5424F"/>
    <w:rsid w:val="00F5475F"/>
    <w:rsid w:val="00F57518"/>
    <w:rsid w:val="00F57D39"/>
    <w:rsid w:val="00F61616"/>
    <w:rsid w:val="00F6189E"/>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Antje Poliwoda</cp:lastModifiedBy>
  <cp:revision>6</cp:revision>
  <cp:lastPrinted>2019-05-07T11:45:00Z</cp:lastPrinted>
  <dcterms:created xsi:type="dcterms:W3CDTF">2026-01-16T13:09:00Z</dcterms:created>
  <dcterms:modified xsi:type="dcterms:W3CDTF">2026-05-29T08:58:00Z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